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C11CB" w14:textId="44708F72"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8F3F23">
        <w:rPr>
          <w:rFonts w:cs="Calibri"/>
          <w:caps/>
          <w:color w:val="auto"/>
          <w:kern w:val="28"/>
        </w:rPr>
        <w:t>00312</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5C0E8A0B"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452B77" w:rsidRPr="00452B77">
        <w:rPr>
          <w:rFonts w:cs="Arial"/>
          <w:b/>
          <w:snapToGrid w:val="0"/>
          <w:color w:val="000000"/>
          <w:szCs w:val="22"/>
        </w:rPr>
        <w:t>Dostosowanie istniejącej linii napowietrznej 110kV do temperatury pracy +80°C – 2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w:t>
      </w:r>
      <w:r w:rsidRPr="00452B77">
        <w:rPr>
          <w:rFonts w:cs="Calibri"/>
          <w:bCs/>
          <w:szCs w:val="22"/>
          <w:lang w:eastAsia="pl-PL"/>
        </w:rPr>
        <w:t xml:space="preserve">ostatnich </w:t>
      </w:r>
      <w:r w:rsidR="009B2A00" w:rsidRPr="00452B77">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D8D9C" w14:textId="77777777" w:rsidR="00D24F86" w:rsidRDefault="00D24F86" w:rsidP="004A302B">
      <w:pPr>
        <w:spacing w:line="240" w:lineRule="auto"/>
      </w:pPr>
      <w:r>
        <w:separator/>
      </w:r>
    </w:p>
  </w:endnote>
  <w:endnote w:type="continuationSeparator" w:id="0">
    <w:p w14:paraId="12DF543E" w14:textId="77777777" w:rsidR="00D24F86" w:rsidRDefault="00D24F8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6D098" w14:textId="77777777" w:rsidR="00D24F86" w:rsidRDefault="00D24F86" w:rsidP="004A302B">
      <w:pPr>
        <w:spacing w:line="240" w:lineRule="auto"/>
      </w:pPr>
      <w:r>
        <w:separator/>
      </w:r>
    </w:p>
  </w:footnote>
  <w:footnote w:type="continuationSeparator" w:id="0">
    <w:p w14:paraId="1541C53D" w14:textId="77777777" w:rsidR="00D24F86" w:rsidRDefault="00D24F8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85487946">
    <w:abstractNumId w:val="22"/>
  </w:num>
  <w:num w:numId="2" w16cid:durableId="1748769757">
    <w:abstractNumId w:val="9"/>
  </w:num>
  <w:num w:numId="3" w16cid:durableId="1909149552">
    <w:abstractNumId w:val="4"/>
  </w:num>
  <w:num w:numId="4" w16cid:durableId="263072676">
    <w:abstractNumId w:val="36"/>
  </w:num>
  <w:num w:numId="5" w16cid:durableId="1929583570">
    <w:abstractNumId w:val="19"/>
  </w:num>
  <w:num w:numId="6" w16cid:durableId="1939291276">
    <w:abstractNumId w:val="14"/>
  </w:num>
  <w:num w:numId="7" w16cid:durableId="1779059480">
    <w:abstractNumId w:val="27"/>
  </w:num>
  <w:num w:numId="8" w16cid:durableId="1988975995">
    <w:abstractNumId w:val="43"/>
  </w:num>
  <w:num w:numId="9" w16cid:durableId="39325469">
    <w:abstractNumId w:val="12"/>
  </w:num>
  <w:num w:numId="10" w16cid:durableId="849611005">
    <w:abstractNumId w:val="33"/>
  </w:num>
  <w:num w:numId="11" w16cid:durableId="903099064">
    <w:abstractNumId w:val="24"/>
  </w:num>
  <w:num w:numId="12" w16cid:durableId="1814828740">
    <w:abstractNumId w:val="18"/>
  </w:num>
  <w:num w:numId="13" w16cid:durableId="1853689300">
    <w:abstractNumId w:val="10"/>
  </w:num>
  <w:num w:numId="14" w16cid:durableId="675614666">
    <w:abstractNumId w:val="25"/>
  </w:num>
  <w:num w:numId="15" w16cid:durableId="669796108">
    <w:abstractNumId w:val="35"/>
  </w:num>
  <w:num w:numId="16" w16cid:durableId="945192066">
    <w:abstractNumId w:val="32"/>
  </w:num>
  <w:num w:numId="17" w16cid:durableId="622540302">
    <w:abstractNumId w:val="44"/>
  </w:num>
  <w:num w:numId="18" w16cid:durableId="1375471287">
    <w:abstractNumId w:val="16"/>
  </w:num>
  <w:num w:numId="19" w16cid:durableId="1213925286">
    <w:abstractNumId w:val="5"/>
  </w:num>
  <w:num w:numId="20" w16cid:durableId="51778328">
    <w:abstractNumId w:val="29"/>
  </w:num>
  <w:num w:numId="21" w16cid:durableId="447171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7662794">
    <w:abstractNumId w:val="7"/>
  </w:num>
  <w:num w:numId="23" w16cid:durableId="1308511887">
    <w:abstractNumId w:val="46"/>
  </w:num>
  <w:num w:numId="24" w16cid:durableId="463619738">
    <w:abstractNumId w:val="8"/>
  </w:num>
  <w:num w:numId="25" w16cid:durableId="1684085251">
    <w:abstractNumId w:val="20"/>
  </w:num>
  <w:num w:numId="26" w16cid:durableId="13190975">
    <w:abstractNumId w:val="13"/>
  </w:num>
  <w:num w:numId="27" w16cid:durableId="1199853226">
    <w:abstractNumId w:val="23"/>
  </w:num>
  <w:num w:numId="28" w16cid:durableId="1375890952">
    <w:abstractNumId w:val="6"/>
  </w:num>
  <w:num w:numId="29" w16cid:durableId="997925506">
    <w:abstractNumId w:val="21"/>
  </w:num>
  <w:num w:numId="30" w16cid:durableId="1821577513">
    <w:abstractNumId w:val="28"/>
  </w:num>
  <w:num w:numId="31" w16cid:durableId="2015837643">
    <w:abstractNumId w:val="26"/>
  </w:num>
  <w:num w:numId="32" w16cid:durableId="421729661">
    <w:abstractNumId w:val="31"/>
  </w:num>
  <w:num w:numId="33" w16cid:durableId="705838978">
    <w:abstractNumId w:val="34"/>
  </w:num>
  <w:num w:numId="34" w16cid:durableId="1261404048">
    <w:abstractNumId w:val="15"/>
  </w:num>
  <w:num w:numId="35" w16cid:durableId="904802819">
    <w:abstractNumId w:val="17"/>
  </w:num>
  <w:num w:numId="36" w16cid:durableId="169567346">
    <w:abstractNumId w:val="3"/>
  </w:num>
  <w:num w:numId="37" w16cid:durableId="817384003">
    <w:abstractNumId w:val="41"/>
  </w:num>
  <w:num w:numId="38" w16cid:durableId="1912891080">
    <w:abstractNumId w:val="38"/>
  </w:num>
  <w:num w:numId="39" w16cid:durableId="295188388">
    <w:abstractNumId w:val="45"/>
  </w:num>
  <w:num w:numId="40" w16cid:durableId="29964112">
    <w:abstractNumId w:val="37"/>
  </w:num>
  <w:num w:numId="41" w16cid:durableId="900793707">
    <w:abstractNumId w:val="30"/>
  </w:num>
  <w:num w:numId="42" w16cid:durableId="22830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44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459568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43334960">
    <w:abstractNumId w:val="42"/>
  </w:num>
  <w:num w:numId="46" w16cid:durableId="2007055645">
    <w:abstractNumId w:val="40"/>
  </w:num>
  <w:num w:numId="47" w16cid:durableId="18780089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280F"/>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2B77"/>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3F23"/>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0221"/>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24F86"/>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2782"/>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POST/DYS/OR/GZ/00312/2026                         </dmsv2SWPP2ObjectNumber>
    <dmsv2SWPP2SumMD5 xmlns="http://schemas.microsoft.com/sharepoint/v3">9410178dd86b8ef758a1ed14ee6792ad</dmsv2SWPP2SumMD5>
    <dmsv2BaseMoved xmlns="http://schemas.microsoft.com/sharepoint/v3">false</dmsv2BaseMoved>
    <dmsv2BaseIsSensitive xmlns="http://schemas.microsoft.com/sharepoint/v3">true</dmsv2BaseIsSensitive>
    <dmsv2SWPP2IDSWPP2 xmlns="http://schemas.microsoft.com/sharepoint/v3">705158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24274089</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PR4UJWENCY6Q-1777091026-24604</_dlc_DocId>
    <_dlc_DocIdUrl xmlns="a19cb1c7-c5c7-46d4-85ae-d83685407bba">
      <Url>https://swpp2.dms.gkpge.pl/sites/42/_layouts/15/DocIdRedir.aspx?ID=PR4UJWENCY6Q-1777091026-24604</Url>
      <Description>PR4UJWENCY6Q-1777091026-24604</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E87A3969-68E8-4D4B-A2D2-61F28ABC5245}"/>
</file>

<file path=customXml/itemProps3.xml><?xml version="1.0" encoding="utf-8"?>
<ds:datastoreItem xmlns:ds="http://schemas.openxmlformats.org/officeDocument/2006/customXml" ds:itemID="{C5BCA4EB-64DA-4AD6-AF4A-760526317DCB}">
  <ds:schemaRefs>
    <ds:schemaRef ds:uri="http://schemas.openxmlformats.org/officeDocument/2006/bibliography"/>
  </ds:schemaRefs>
</ds:datastoreItem>
</file>

<file path=customXml/itemProps4.xml><?xml version="1.0" encoding="utf-8"?>
<ds:datastoreItem xmlns:ds="http://schemas.openxmlformats.org/officeDocument/2006/customXml" ds:itemID="{FC6FFDE6-9D89-4F9D-9112-02B6C6C8C0ED}">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158</Words>
  <Characters>950</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48</cp:revision>
  <cp:lastPrinted>2020-02-27T07:25:00Z</cp:lastPrinted>
  <dcterms:created xsi:type="dcterms:W3CDTF">2021-01-27T10:00:00Z</dcterms:created>
  <dcterms:modified xsi:type="dcterms:W3CDTF">2026-02-03T08:19:00Z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072bd696-da13-47b4-a6b9-345ebb663a88</vt:lpwstr>
  </property>
</Properties>
</file>